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bookmarkStart w:id="0" w:name="_Hlk108335878"/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7DA3500E" w:rsidR="0023597C" w:rsidRPr="00532EB3" w:rsidRDefault="0023597C" w:rsidP="00A371D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PROJEKT </w:t>
            </w:r>
            <w:r w:rsidR="00A371DD">
              <w:rPr>
                <w:rFonts w:asciiTheme="minorHAnsi" w:hAnsiTheme="minorHAnsi" w:cstheme="minorHAnsi"/>
                <w:b/>
                <w:sz w:val="20"/>
              </w:rPr>
              <w:t>WYKONAWCZY</w:t>
            </w: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4053499B" w:rsidR="00D05BDB" w:rsidRPr="00532EB3" w:rsidRDefault="00E543FE" w:rsidP="008C769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P</w:t>
            </w:r>
            <w:r w:rsidR="002839AE">
              <w:rPr>
                <w:rFonts w:asciiTheme="minorHAnsi" w:hAnsiTheme="minorHAnsi" w:cstheme="minorHAnsi"/>
                <w:b/>
                <w:sz w:val="20"/>
              </w:rPr>
              <w:t>W.S.W</w:t>
            </w:r>
          </w:p>
        </w:tc>
      </w:tr>
      <w:tr w:rsidR="00A371DD" w14:paraId="1507B0D4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7C4341B" w14:textId="2DB850F8" w:rsidR="00A371DD" w:rsidRPr="00532EB3" w:rsidRDefault="00A371DD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ZAWARTOŚĆ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6D0FDFC0" w14:textId="7ABE132D" w:rsidR="00A371DD" w:rsidRDefault="00A371DD" w:rsidP="008C769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INSTALACJE SANITARNE – </w:t>
            </w:r>
            <w:r w:rsidR="008C7694">
              <w:rPr>
                <w:rFonts w:asciiTheme="minorHAnsi" w:hAnsiTheme="minorHAnsi" w:cstheme="minorHAnsi"/>
                <w:b/>
                <w:sz w:val="20"/>
              </w:rPr>
              <w:t>WĘZEŁ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 CIEPLN</w:t>
            </w:r>
            <w:r w:rsidR="008C7694">
              <w:rPr>
                <w:rFonts w:asciiTheme="minorHAnsi" w:hAnsiTheme="minorHAnsi" w:cstheme="minorHAnsi"/>
                <w:b/>
                <w:sz w:val="20"/>
              </w:rPr>
              <w:t>Y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53717C0D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  <w:bookmarkStart w:id="1" w:name="_GoBack"/>
        <w:bookmarkEnd w:id="1"/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2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2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399C1129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8C7694" w:rsidRPr="00886189" w14:paraId="175A2760" w14:textId="77777777" w:rsidTr="00302A79">
        <w:tc>
          <w:tcPr>
            <w:tcW w:w="2273" w:type="dxa"/>
            <w:vMerge w:val="restart"/>
          </w:tcPr>
          <w:p w14:paraId="575BA128" w14:textId="77777777" w:rsidR="008C7694" w:rsidRPr="00886189" w:rsidRDefault="008C769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>INSTALACJE SANITARNE</w:t>
            </w:r>
          </w:p>
          <w:p w14:paraId="7142639B" w14:textId="4D9C24D9" w:rsidR="008C7694" w:rsidRPr="00886189" w:rsidRDefault="008C7694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b/>
                <w:sz w:val="18"/>
              </w:rPr>
              <w:t xml:space="preserve">- </w:t>
            </w:r>
            <w:r>
              <w:rPr>
                <w:rFonts w:asciiTheme="minorHAnsi" w:hAnsiTheme="minorHAnsi" w:cstheme="minorHAnsi"/>
                <w:b/>
                <w:sz w:val="18"/>
              </w:rPr>
              <w:t xml:space="preserve">PRZYŁĄCZE I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WĘZEŁ CIEPLNY</w:t>
            </w:r>
          </w:p>
          <w:p w14:paraId="69E0EF4E" w14:textId="06E80F42" w:rsidR="008C7694" w:rsidRPr="00886189" w:rsidRDefault="008C7694" w:rsidP="00886189">
            <w:pPr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1418" w:type="dxa"/>
          </w:tcPr>
          <w:p w14:paraId="754970E1" w14:textId="0F9E177E" w:rsidR="008C7694" w:rsidRPr="00886189" w:rsidRDefault="008C7694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69042831" w14:textId="77777777" w:rsidR="008C7694" w:rsidRPr="00570281" w:rsidRDefault="008C769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70281">
              <w:rPr>
                <w:rFonts w:asciiTheme="minorHAnsi" w:hAnsiTheme="minorHAnsi" w:cstheme="minorHAnsi"/>
                <w:b/>
                <w:sz w:val="18"/>
              </w:rPr>
              <w:t>RYSZARD SOBAŃSKI</w:t>
            </w:r>
          </w:p>
          <w:p w14:paraId="5F86CB06" w14:textId="77777777" w:rsidR="008C7694" w:rsidRPr="00884184" w:rsidRDefault="008C769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570281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INSTALACYJNA W ZAKRESIE SIECI, INSTALACJI I URZĄDZEŃ CIEPLNYCH, WENTYLACYJNYCH, GAZOWYCH, WODOCIĄGOWYCH I KANALIZACYJNYCH DO PROJEKTOWANIA BEZ OGRANICZEŃ</w:t>
            </w:r>
          </w:p>
          <w:p w14:paraId="1D7C5702" w14:textId="51277C3F" w:rsidR="008C7694" w:rsidRPr="00886189" w:rsidRDefault="008C7694" w:rsidP="0088618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196/PW/93</w:t>
            </w:r>
          </w:p>
        </w:tc>
        <w:tc>
          <w:tcPr>
            <w:tcW w:w="1302" w:type="dxa"/>
          </w:tcPr>
          <w:p w14:paraId="4622B786" w14:textId="242BAAD9" w:rsidR="008C7694" w:rsidRPr="00886189" w:rsidRDefault="008C7694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CE77AAE" w14:textId="77777777" w:rsidR="008C7694" w:rsidRPr="00886189" w:rsidRDefault="008C7694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C7694" w:rsidRPr="00886189" w14:paraId="632117DB" w14:textId="77777777" w:rsidTr="00302A79">
        <w:tc>
          <w:tcPr>
            <w:tcW w:w="2273" w:type="dxa"/>
            <w:vMerge/>
          </w:tcPr>
          <w:p w14:paraId="368019FC" w14:textId="77777777" w:rsidR="008C7694" w:rsidRPr="00886189" w:rsidRDefault="008C7694" w:rsidP="00886189">
            <w:pPr>
              <w:jc w:val="center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418" w:type="dxa"/>
          </w:tcPr>
          <w:p w14:paraId="736F6DCB" w14:textId="26B24C1E" w:rsidR="008C7694" w:rsidRPr="00886189" w:rsidRDefault="008C7694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SPRAWDZAJĄCY</w:t>
            </w:r>
          </w:p>
        </w:tc>
        <w:tc>
          <w:tcPr>
            <w:tcW w:w="4111" w:type="dxa"/>
          </w:tcPr>
          <w:p w14:paraId="2B8EE421" w14:textId="77777777" w:rsidR="008C7694" w:rsidRPr="00886189" w:rsidRDefault="008C769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 xml:space="preserve">MGR INŻ. </w:t>
            </w:r>
            <w:r w:rsidRPr="00886189">
              <w:rPr>
                <w:rFonts w:asciiTheme="minorHAnsi" w:hAnsiTheme="minorHAnsi" w:cstheme="minorHAnsi"/>
                <w:b/>
                <w:sz w:val="18"/>
              </w:rPr>
              <w:t>MAŁGORZATA KŁOSOWSKA</w:t>
            </w:r>
          </w:p>
          <w:p w14:paraId="23D28D19" w14:textId="77777777" w:rsidR="008C7694" w:rsidRPr="00884184" w:rsidRDefault="008C7694" w:rsidP="000259F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>SPEC. INSTALACYJNA W ZAKRESIE SIECI, INSTALACJI I URZĄDZEŃ CIEPLNYCH, WENTYLACYJNYCH, GAZOWYCH, WODOCIĄGOWYCH I KANALIZACYJNYCH DO PROJEKTOWANIA BEZ OGRANICZEŃ</w:t>
            </w:r>
          </w:p>
          <w:p w14:paraId="14D4058D" w14:textId="5F7BBA04" w:rsidR="008C7694" w:rsidRPr="00886189" w:rsidRDefault="008C7694" w:rsidP="0023597C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WKP/0405/POOS/16</w:t>
            </w:r>
          </w:p>
        </w:tc>
        <w:tc>
          <w:tcPr>
            <w:tcW w:w="1302" w:type="dxa"/>
          </w:tcPr>
          <w:p w14:paraId="24E5AEFE" w14:textId="095DA80E" w:rsidR="008C7694" w:rsidRPr="00886189" w:rsidRDefault="008C7694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CZERWIEC</w:t>
            </w:r>
            <w:r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1A7705AA" w14:textId="77777777" w:rsidR="008C7694" w:rsidRPr="00886189" w:rsidRDefault="008C7694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886189" w14:paraId="513A82B9" w14:textId="77777777" w:rsidTr="00302A79">
        <w:tc>
          <w:tcPr>
            <w:tcW w:w="10047" w:type="dxa"/>
            <w:gridSpan w:val="5"/>
          </w:tcPr>
          <w:p w14:paraId="2A74F047" w14:textId="77777777" w:rsidR="00A371DD" w:rsidRDefault="00A371DD" w:rsidP="00A371DD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  <w:lang w:eastAsia="pl-PL"/>
              </w:rPr>
            </w:pPr>
          </w:p>
          <w:p w14:paraId="0F8A8C71" w14:textId="52C6D058" w:rsidR="00A371DD" w:rsidRPr="00532EB3" w:rsidRDefault="00A371DD" w:rsidP="00A371DD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sectPr w:rsidR="0023597C" w:rsidSect="00180C4C">
      <w:footerReference w:type="default" r:id="rId12"/>
      <w:headerReference w:type="first" r:id="rId13"/>
      <w:footerReference w:type="first" r:id="rId14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8817C6" w:rsidRDefault="008817C6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8817C6" w:rsidRDefault="0088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8817C6" w:rsidRPr="00B60437" w:rsidRDefault="008817C6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A371DD">
      <w:rPr>
        <w:noProof/>
        <w:sz w:val="20"/>
      </w:rPr>
      <w:t>29</w:t>
    </w:r>
    <w:r w:rsidRPr="00B60437">
      <w:rPr>
        <w:sz w:val="20"/>
      </w:rPr>
      <w:fldChar w:fldCharType="end"/>
    </w:r>
  </w:p>
  <w:p w14:paraId="1F46EF5D" w14:textId="77777777" w:rsidR="008817C6" w:rsidRDefault="008817C6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8B5E3" w14:textId="77777777" w:rsidR="008817C6" w:rsidRDefault="008817C6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8817C6" w:rsidRDefault="008817C6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8817C6" w:rsidRDefault="00881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3" w:name="_Hlk108335860"/>
  <w:p w14:paraId="448859C5" w14:textId="40663825" w:rsidR="008817C6" w:rsidRPr="0066101C" w:rsidRDefault="008817C6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8pt;height:87.9pt" o:ole="">
          <v:imagedata r:id="rId1" o:title=""/>
        </v:shape>
        <o:OLEObject Type="Embed" ProgID="CorelDraw.Graphic.12" ShapeID="_x0000_i1025" DrawAspect="Content" ObjectID="_1720589985" r:id="rId2"/>
      </w:object>
    </w:r>
    <w:bookmarkEnd w:id="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BE16F5C2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7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0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3C1405F5"/>
    <w:multiLevelType w:val="hybridMultilevel"/>
    <w:tmpl w:val="64E8B68E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0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3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5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6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0">
    <w:nsid w:val="75CD05EF"/>
    <w:multiLevelType w:val="hybridMultilevel"/>
    <w:tmpl w:val="04BAA312"/>
    <w:lvl w:ilvl="0" w:tplc="D6982AF2">
      <w:start w:val="1"/>
      <w:numFmt w:val="upperRoman"/>
      <w:lvlText w:val="%1."/>
      <w:lvlJc w:val="left"/>
      <w:pPr>
        <w:ind w:left="14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1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974561"/>
    <w:multiLevelType w:val="multilevel"/>
    <w:tmpl w:val="9BE4EAF6"/>
    <w:lvl w:ilvl="0">
      <w:start w:val="1"/>
      <w:numFmt w:val="bullet"/>
      <w:lvlText w:val="•"/>
      <w:lvlJc w:val="left"/>
      <w:pPr>
        <w:ind w:left="3200" w:firstLine="0"/>
      </w:pPr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3200" w:firstLine="0"/>
      </w:pPr>
    </w:lvl>
    <w:lvl w:ilvl="2">
      <w:numFmt w:val="decimal"/>
      <w:lvlText w:val=""/>
      <w:lvlJc w:val="left"/>
      <w:pPr>
        <w:ind w:left="3200" w:firstLine="0"/>
      </w:pPr>
    </w:lvl>
    <w:lvl w:ilvl="3">
      <w:numFmt w:val="decimal"/>
      <w:lvlText w:val=""/>
      <w:lvlJc w:val="left"/>
      <w:pPr>
        <w:ind w:left="3200" w:firstLine="0"/>
      </w:pPr>
    </w:lvl>
    <w:lvl w:ilvl="4">
      <w:numFmt w:val="decimal"/>
      <w:lvlText w:val=""/>
      <w:lvlJc w:val="left"/>
      <w:pPr>
        <w:ind w:left="3200" w:firstLine="0"/>
      </w:pPr>
    </w:lvl>
    <w:lvl w:ilvl="5">
      <w:numFmt w:val="decimal"/>
      <w:lvlText w:val=""/>
      <w:lvlJc w:val="left"/>
      <w:pPr>
        <w:ind w:left="3200" w:firstLine="0"/>
      </w:pPr>
    </w:lvl>
    <w:lvl w:ilvl="6">
      <w:numFmt w:val="decimal"/>
      <w:lvlText w:val=""/>
      <w:lvlJc w:val="left"/>
      <w:pPr>
        <w:ind w:left="3200" w:firstLine="0"/>
      </w:pPr>
    </w:lvl>
    <w:lvl w:ilvl="7">
      <w:numFmt w:val="decimal"/>
      <w:lvlText w:val=""/>
      <w:lvlJc w:val="left"/>
      <w:pPr>
        <w:ind w:left="3200" w:firstLine="0"/>
      </w:pPr>
    </w:lvl>
    <w:lvl w:ilvl="8">
      <w:numFmt w:val="decimal"/>
      <w:lvlText w:val=""/>
      <w:lvlJc w:val="left"/>
      <w:pPr>
        <w:ind w:left="3200" w:firstLine="0"/>
      </w:pPr>
    </w:lvl>
  </w:abstractNum>
  <w:abstractNum w:abstractNumId="53">
    <w:nsid w:val="7AE60D54"/>
    <w:multiLevelType w:val="multilevel"/>
    <w:tmpl w:val="A7B41A1C"/>
    <w:numStyleLink w:val="Listanumerowanawprojekcie"/>
  </w:abstractNum>
  <w:num w:numId="1">
    <w:abstractNumId w:val="45"/>
  </w:num>
  <w:num w:numId="2">
    <w:abstractNumId w:val="14"/>
  </w:num>
  <w:num w:numId="3">
    <w:abstractNumId w:val="39"/>
  </w:num>
  <w:num w:numId="4">
    <w:abstractNumId w:val="24"/>
  </w:num>
  <w:num w:numId="5">
    <w:abstractNumId w:val="1"/>
  </w:num>
  <w:num w:numId="6">
    <w:abstractNumId w:val="26"/>
  </w:num>
  <w:num w:numId="7">
    <w:abstractNumId w:val="42"/>
  </w:num>
  <w:num w:numId="8">
    <w:abstractNumId w:val="0"/>
  </w:num>
  <w:num w:numId="9">
    <w:abstractNumId w:val="49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1"/>
  </w:num>
  <w:num w:numId="11">
    <w:abstractNumId w:val="20"/>
  </w:num>
  <w:num w:numId="12">
    <w:abstractNumId w:val="21"/>
  </w:num>
  <w:num w:numId="13">
    <w:abstractNumId w:val="29"/>
  </w:num>
  <w:num w:numId="14">
    <w:abstractNumId w:val="32"/>
  </w:num>
  <w:num w:numId="15">
    <w:abstractNumId w:val="12"/>
  </w:num>
  <w:num w:numId="16">
    <w:abstractNumId w:val="28"/>
  </w:num>
  <w:num w:numId="17">
    <w:abstractNumId w:val="22"/>
  </w:num>
  <w:num w:numId="18">
    <w:abstractNumId w:val="51"/>
  </w:num>
  <w:num w:numId="19">
    <w:abstractNumId w:val="38"/>
  </w:num>
  <w:num w:numId="20">
    <w:abstractNumId w:val="35"/>
  </w:num>
  <w:num w:numId="21">
    <w:abstractNumId w:val="16"/>
  </w:num>
  <w:num w:numId="22">
    <w:abstractNumId w:val="46"/>
  </w:num>
  <w:num w:numId="23">
    <w:abstractNumId w:val="53"/>
  </w:num>
  <w:num w:numId="24">
    <w:abstractNumId w:val="2"/>
  </w:num>
  <w:num w:numId="25">
    <w:abstractNumId w:val="36"/>
  </w:num>
  <w:num w:numId="26">
    <w:abstractNumId w:val="15"/>
  </w:num>
  <w:num w:numId="27">
    <w:abstractNumId w:val="44"/>
  </w:num>
  <w:num w:numId="28">
    <w:abstractNumId w:val="49"/>
  </w:num>
  <w:num w:numId="29">
    <w:abstractNumId w:val="34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17"/>
  </w:num>
  <w:num w:numId="36">
    <w:abstractNumId w:val="40"/>
  </w:num>
  <w:num w:numId="37">
    <w:abstractNumId w:val="27"/>
  </w:num>
  <w:num w:numId="38">
    <w:abstractNumId w:val="47"/>
  </w:num>
  <w:num w:numId="39">
    <w:abstractNumId w:val="30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</w:num>
  <w:num w:numId="42">
    <w:abstractNumId w:val="31"/>
  </w:num>
  <w:num w:numId="43">
    <w:abstractNumId w:val="18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</w:num>
  <w:num w:numId="48">
    <w:abstractNumId w:val="3"/>
  </w:num>
  <w:num w:numId="49">
    <w:abstractNumId w:val="3"/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6F4"/>
    <w:rsid w:val="00022742"/>
    <w:rsid w:val="00024F08"/>
    <w:rsid w:val="0002627A"/>
    <w:rsid w:val="00026ECB"/>
    <w:rsid w:val="00027D67"/>
    <w:rsid w:val="0003019C"/>
    <w:rsid w:val="0003123F"/>
    <w:rsid w:val="00034972"/>
    <w:rsid w:val="00043213"/>
    <w:rsid w:val="000432BA"/>
    <w:rsid w:val="000553A0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1823"/>
    <w:rsid w:val="000B2587"/>
    <w:rsid w:val="000B63AD"/>
    <w:rsid w:val="000C2A0C"/>
    <w:rsid w:val="000C50E2"/>
    <w:rsid w:val="000E0FB5"/>
    <w:rsid w:val="000E1426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57AE"/>
    <w:rsid w:val="0015061F"/>
    <w:rsid w:val="00157706"/>
    <w:rsid w:val="00160204"/>
    <w:rsid w:val="0016032F"/>
    <w:rsid w:val="0016313F"/>
    <w:rsid w:val="001659F9"/>
    <w:rsid w:val="00172649"/>
    <w:rsid w:val="00172CD7"/>
    <w:rsid w:val="0017351C"/>
    <w:rsid w:val="00174ABC"/>
    <w:rsid w:val="00180C4C"/>
    <w:rsid w:val="001831A3"/>
    <w:rsid w:val="00185712"/>
    <w:rsid w:val="0018657D"/>
    <w:rsid w:val="00187167"/>
    <w:rsid w:val="00190AA3"/>
    <w:rsid w:val="001916DE"/>
    <w:rsid w:val="00194461"/>
    <w:rsid w:val="001A34D3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46A2C"/>
    <w:rsid w:val="00256F52"/>
    <w:rsid w:val="0026289B"/>
    <w:rsid w:val="00263CD4"/>
    <w:rsid w:val="002672DF"/>
    <w:rsid w:val="00277EBD"/>
    <w:rsid w:val="00281B7A"/>
    <w:rsid w:val="0028309B"/>
    <w:rsid w:val="0028333A"/>
    <w:rsid w:val="002835BD"/>
    <w:rsid w:val="002839AE"/>
    <w:rsid w:val="00283E7B"/>
    <w:rsid w:val="002873F1"/>
    <w:rsid w:val="00287BFF"/>
    <w:rsid w:val="00287E57"/>
    <w:rsid w:val="002933E8"/>
    <w:rsid w:val="00294F27"/>
    <w:rsid w:val="002A068C"/>
    <w:rsid w:val="002A42E7"/>
    <w:rsid w:val="002A44F3"/>
    <w:rsid w:val="002A4989"/>
    <w:rsid w:val="002A4E20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1898"/>
    <w:rsid w:val="00317D1F"/>
    <w:rsid w:val="00335662"/>
    <w:rsid w:val="00337083"/>
    <w:rsid w:val="00340DD3"/>
    <w:rsid w:val="00341ABB"/>
    <w:rsid w:val="003420F8"/>
    <w:rsid w:val="00342C63"/>
    <w:rsid w:val="0034319A"/>
    <w:rsid w:val="00346227"/>
    <w:rsid w:val="003509B7"/>
    <w:rsid w:val="00350BEB"/>
    <w:rsid w:val="003511F1"/>
    <w:rsid w:val="00360337"/>
    <w:rsid w:val="00365A88"/>
    <w:rsid w:val="00365F54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0F79"/>
    <w:rsid w:val="003C139E"/>
    <w:rsid w:val="003C5B46"/>
    <w:rsid w:val="003C7788"/>
    <w:rsid w:val="003D0166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5E7C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704F"/>
    <w:rsid w:val="005D097A"/>
    <w:rsid w:val="005D5320"/>
    <w:rsid w:val="005E18D5"/>
    <w:rsid w:val="005E1B06"/>
    <w:rsid w:val="005E437D"/>
    <w:rsid w:val="005E45A9"/>
    <w:rsid w:val="005F3B29"/>
    <w:rsid w:val="00600D77"/>
    <w:rsid w:val="00612788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72611"/>
    <w:rsid w:val="006769FC"/>
    <w:rsid w:val="0068016B"/>
    <w:rsid w:val="00680375"/>
    <w:rsid w:val="0068166B"/>
    <w:rsid w:val="00682506"/>
    <w:rsid w:val="00691A68"/>
    <w:rsid w:val="00696598"/>
    <w:rsid w:val="00696710"/>
    <w:rsid w:val="006A2AB1"/>
    <w:rsid w:val="006A4B95"/>
    <w:rsid w:val="006A5939"/>
    <w:rsid w:val="006B0574"/>
    <w:rsid w:val="006B1046"/>
    <w:rsid w:val="006B32C0"/>
    <w:rsid w:val="006B378D"/>
    <w:rsid w:val="006B697C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24B80"/>
    <w:rsid w:val="0074033C"/>
    <w:rsid w:val="007403CD"/>
    <w:rsid w:val="0074166D"/>
    <w:rsid w:val="00743068"/>
    <w:rsid w:val="00744641"/>
    <w:rsid w:val="00745A2F"/>
    <w:rsid w:val="0075239B"/>
    <w:rsid w:val="00753B1D"/>
    <w:rsid w:val="00753BE5"/>
    <w:rsid w:val="00754667"/>
    <w:rsid w:val="007573FE"/>
    <w:rsid w:val="00760DA7"/>
    <w:rsid w:val="0077597B"/>
    <w:rsid w:val="0077732D"/>
    <w:rsid w:val="007806F9"/>
    <w:rsid w:val="00785AF5"/>
    <w:rsid w:val="00791348"/>
    <w:rsid w:val="0079268F"/>
    <w:rsid w:val="0079438B"/>
    <w:rsid w:val="007A62BA"/>
    <w:rsid w:val="007A671F"/>
    <w:rsid w:val="007B6F72"/>
    <w:rsid w:val="007C0F87"/>
    <w:rsid w:val="007C26C3"/>
    <w:rsid w:val="007D3A6B"/>
    <w:rsid w:val="007D3DC6"/>
    <w:rsid w:val="007D4478"/>
    <w:rsid w:val="007D7618"/>
    <w:rsid w:val="007E34A4"/>
    <w:rsid w:val="007F1221"/>
    <w:rsid w:val="007F3993"/>
    <w:rsid w:val="007F4746"/>
    <w:rsid w:val="007F69D8"/>
    <w:rsid w:val="00801980"/>
    <w:rsid w:val="00802008"/>
    <w:rsid w:val="008064C4"/>
    <w:rsid w:val="008120AB"/>
    <w:rsid w:val="00813CE2"/>
    <w:rsid w:val="0081415A"/>
    <w:rsid w:val="00814FDC"/>
    <w:rsid w:val="00820142"/>
    <w:rsid w:val="0082276F"/>
    <w:rsid w:val="0082372B"/>
    <w:rsid w:val="008301D6"/>
    <w:rsid w:val="00834F1A"/>
    <w:rsid w:val="00841CBC"/>
    <w:rsid w:val="008449E5"/>
    <w:rsid w:val="00846C18"/>
    <w:rsid w:val="0085717F"/>
    <w:rsid w:val="00862427"/>
    <w:rsid w:val="00862EBB"/>
    <w:rsid w:val="008647E7"/>
    <w:rsid w:val="00865888"/>
    <w:rsid w:val="008707F5"/>
    <w:rsid w:val="0087465A"/>
    <w:rsid w:val="00877947"/>
    <w:rsid w:val="008817C6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C7694"/>
    <w:rsid w:val="008D12B4"/>
    <w:rsid w:val="008D29A7"/>
    <w:rsid w:val="008D3876"/>
    <w:rsid w:val="008E189A"/>
    <w:rsid w:val="008E395F"/>
    <w:rsid w:val="008E3D27"/>
    <w:rsid w:val="008E7C13"/>
    <w:rsid w:val="008E7C87"/>
    <w:rsid w:val="008F0528"/>
    <w:rsid w:val="008F43B6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9F5"/>
    <w:rsid w:val="009E1331"/>
    <w:rsid w:val="009E5153"/>
    <w:rsid w:val="009E6D64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1DD"/>
    <w:rsid w:val="00A378D4"/>
    <w:rsid w:val="00A37E76"/>
    <w:rsid w:val="00A45CD9"/>
    <w:rsid w:val="00A50433"/>
    <w:rsid w:val="00A52661"/>
    <w:rsid w:val="00A55B84"/>
    <w:rsid w:val="00A564C0"/>
    <w:rsid w:val="00A61BC5"/>
    <w:rsid w:val="00A74EA0"/>
    <w:rsid w:val="00A764A9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C39"/>
    <w:rsid w:val="00B122E9"/>
    <w:rsid w:val="00B12D40"/>
    <w:rsid w:val="00B14BBA"/>
    <w:rsid w:val="00B155EC"/>
    <w:rsid w:val="00B2585D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5543"/>
    <w:rsid w:val="00B964A0"/>
    <w:rsid w:val="00BA0635"/>
    <w:rsid w:val="00BA1C1E"/>
    <w:rsid w:val="00BA3019"/>
    <w:rsid w:val="00BA7759"/>
    <w:rsid w:val="00BB1D29"/>
    <w:rsid w:val="00BB3D0D"/>
    <w:rsid w:val="00BB65C7"/>
    <w:rsid w:val="00BC2869"/>
    <w:rsid w:val="00BC62FE"/>
    <w:rsid w:val="00BC639C"/>
    <w:rsid w:val="00BD4A73"/>
    <w:rsid w:val="00BE276B"/>
    <w:rsid w:val="00BF26C8"/>
    <w:rsid w:val="00BF33BD"/>
    <w:rsid w:val="00BF3E43"/>
    <w:rsid w:val="00C0196F"/>
    <w:rsid w:val="00C0352B"/>
    <w:rsid w:val="00C047E8"/>
    <w:rsid w:val="00C04A8D"/>
    <w:rsid w:val="00C075A1"/>
    <w:rsid w:val="00C10C1F"/>
    <w:rsid w:val="00C15DDC"/>
    <w:rsid w:val="00C2093E"/>
    <w:rsid w:val="00C21276"/>
    <w:rsid w:val="00C22550"/>
    <w:rsid w:val="00C22AB1"/>
    <w:rsid w:val="00C2451A"/>
    <w:rsid w:val="00C252D4"/>
    <w:rsid w:val="00C26F40"/>
    <w:rsid w:val="00C37412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A54A2"/>
    <w:rsid w:val="00CB1579"/>
    <w:rsid w:val="00CB18AB"/>
    <w:rsid w:val="00CB1C45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07A7B"/>
    <w:rsid w:val="00D13338"/>
    <w:rsid w:val="00D143EC"/>
    <w:rsid w:val="00D23313"/>
    <w:rsid w:val="00D24782"/>
    <w:rsid w:val="00D36A8B"/>
    <w:rsid w:val="00D411DE"/>
    <w:rsid w:val="00D414C7"/>
    <w:rsid w:val="00D41F91"/>
    <w:rsid w:val="00D51E21"/>
    <w:rsid w:val="00D557C8"/>
    <w:rsid w:val="00D5668C"/>
    <w:rsid w:val="00D60374"/>
    <w:rsid w:val="00D652A8"/>
    <w:rsid w:val="00D71B60"/>
    <w:rsid w:val="00D72F60"/>
    <w:rsid w:val="00D7334F"/>
    <w:rsid w:val="00D73384"/>
    <w:rsid w:val="00D75194"/>
    <w:rsid w:val="00D75394"/>
    <w:rsid w:val="00D76EC1"/>
    <w:rsid w:val="00D8077E"/>
    <w:rsid w:val="00D84639"/>
    <w:rsid w:val="00D9298D"/>
    <w:rsid w:val="00D94A1E"/>
    <w:rsid w:val="00D96F15"/>
    <w:rsid w:val="00DA0B7F"/>
    <w:rsid w:val="00DA18A0"/>
    <w:rsid w:val="00DA1CC2"/>
    <w:rsid w:val="00DA274E"/>
    <w:rsid w:val="00DA4422"/>
    <w:rsid w:val="00DF044A"/>
    <w:rsid w:val="00DF375D"/>
    <w:rsid w:val="00DF6330"/>
    <w:rsid w:val="00DF6EA4"/>
    <w:rsid w:val="00E00702"/>
    <w:rsid w:val="00E01146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1644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6CFB"/>
    <w:rsid w:val="00E47204"/>
    <w:rsid w:val="00E50FDA"/>
    <w:rsid w:val="00E543FE"/>
    <w:rsid w:val="00E565E9"/>
    <w:rsid w:val="00E64B0F"/>
    <w:rsid w:val="00E66C5A"/>
    <w:rsid w:val="00E706C1"/>
    <w:rsid w:val="00E7165F"/>
    <w:rsid w:val="00E752C4"/>
    <w:rsid w:val="00E80980"/>
    <w:rsid w:val="00E847DE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C7C85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5E70"/>
    <w:rsid w:val="00F62421"/>
    <w:rsid w:val="00F63B21"/>
    <w:rsid w:val="00F65E68"/>
    <w:rsid w:val="00F71286"/>
    <w:rsid w:val="00F71BC8"/>
    <w:rsid w:val="00F751E6"/>
    <w:rsid w:val="00F82E5E"/>
    <w:rsid w:val="00F8306E"/>
    <w:rsid w:val="00F85257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14B5"/>
    <w:rsid w:val="00FD692B"/>
    <w:rsid w:val="00FD6E84"/>
    <w:rsid w:val="00FE2C29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Table Grid" w:semiHidden="0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672611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672611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99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D07A7B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Style7">
    <w:name w:val="Style 7"/>
    <w:basedOn w:val="Normalny"/>
    <w:link w:val="CharStyle8"/>
    <w:rsid w:val="00D07A7B"/>
    <w:pPr>
      <w:widowControl w:val="0"/>
      <w:shd w:val="clear" w:color="auto" w:fill="FFFFFF"/>
      <w:spacing w:before="260" w:after="260" w:line="200" w:lineRule="exact"/>
      <w:ind w:hanging="340"/>
      <w:jc w:val="center"/>
    </w:pPr>
    <w:rPr>
      <w:rFonts w:ascii="Arial" w:eastAsia="Arial" w:hAnsi="Arial" w:cs="Arial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0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  <w:style w:type="character" w:customStyle="1" w:styleId="Nagwek40">
    <w:name w:val="Nagłówek #4_"/>
    <w:basedOn w:val="Domylnaczcionkaakapitu"/>
    <w:link w:val="Nagwek41"/>
    <w:locked/>
    <w:rsid w:val="00D07A7B"/>
    <w:rPr>
      <w:rFonts w:ascii="Microsoft Sans Serif" w:eastAsia="Microsoft Sans Serif" w:hAnsi="Microsoft Sans Serif" w:cs="Microsoft Sans Serif"/>
      <w:b/>
      <w:bCs/>
      <w:sz w:val="18"/>
      <w:szCs w:val="18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D07A7B"/>
    <w:pPr>
      <w:widowControl w:val="0"/>
      <w:shd w:val="clear" w:color="auto" w:fill="FFFFFF"/>
      <w:spacing w:after="540" w:line="0" w:lineRule="atLeast"/>
      <w:jc w:val="both"/>
      <w:outlineLvl w:val="3"/>
    </w:pPr>
    <w:rPr>
      <w:rFonts w:ascii="Microsoft Sans Serif" w:eastAsia="Microsoft Sans Serif" w:hAnsi="Microsoft Sans Serif" w:cs="Microsoft Sans Serif"/>
      <w:b/>
      <w:bCs/>
      <w:sz w:val="18"/>
      <w:szCs w:val="18"/>
      <w:lang w:eastAsia="pl-PL"/>
    </w:rPr>
  </w:style>
  <w:style w:type="character" w:customStyle="1" w:styleId="Teksttreci2">
    <w:name w:val="Tekst treści (2)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  <w:style w:type="character" w:customStyle="1" w:styleId="Teksttreci2Maelitery">
    <w:name w:val="Tekst treści (2) + Małe litery"/>
    <w:basedOn w:val="Domylnaczcionkaakapitu"/>
    <w:rsid w:val="00D07A7B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/>
      <w:strike w:val="0"/>
      <w:dstrike w:val="0"/>
      <w:color w:val="222222"/>
      <w:spacing w:val="0"/>
      <w:w w:val="100"/>
      <w:position w:val="0"/>
      <w:sz w:val="18"/>
      <w:szCs w:val="18"/>
      <w:u w:val="none"/>
      <w:effect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2EDC2-B1DB-47BD-A63B-81075252DE7C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purl.org/dc/elements/1.1/"/>
    <ds:schemaRef ds:uri="http://schemas.microsoft.com/office/2006/documentManagement/types"/>
    <ds:schemaRef ds:uri="82672be6-79d5-4cef-84a8-6ff94b1a050b"/>
    <ds:schemaRef ds:uri="d03e3c0c-022e-4373-819a-91f8f86384ed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DC2579-6156-403C-AA9C-84EC72A81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5</cp:revision>
  <cp:lastPrinted>2022-07-27T13:43:00Z</cp:lastPrinted>
  <dcterms:created xsi:type="dcterms:W3CDTF">2022-07-27T13:43:00Z</dcterms:created>
  <dcterms:modified xsi:type="dcterms:W3CDTF">2022-07-29T06:53:00Z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